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AF0EA" w14:textId="77777777" w:rsidR="006A4EC9" w:rsidRPr="006A4EC9" w:rsidRDefault="006A4EC9" w:rsidP="006A4EC9">
      <w:pPr>
        <w:spacing w:before="8"/>
        <w:jc w:val="center"/>
        <w:rPr>
          <w:rFonts w:asciiTheme="minorHAnsi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t>Garin Mcgregor</w:t>
      </w:r>
    </w:p>
    <w:p w14:paraId="2A884655" w14:textId="0B7DE032" w:rsidR="00A123E4" w:rsidRPr="006A4EC9" w:rsidRDefault="00527ED0" w:rsidP="006A4EC9">
      <w:pPr>
        <w:spacing w:before="8"/>
        <w:ind w:left="2091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position w:val="-1"/>
          <w:sz w:val="22"/>
          <w:szCs w:val="22"/>
        </w:rPr>
        <w:t>O.</w:t>
      </w:r>
      <w:r w:rsidRPr="006A4EC9">
        <w:rPr>
          <w:rFonts w:asciiTheme="minorHAnsi" w:eastAsia="Arial Narrow" w:hAnsiTheme="minorHAnsi" w:cstheme="minorHAnsi"/>
          <w:spacing w:val="11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position w:val="-1"/>
          <w:sz w:val="22"/>
          <w:szCs w:val="22"/>
        </w:rPr>
        <w:t>x</w:t>
      </w:r>
      <w:r w:rsidRPr="006A4EC9">
        <w:rPr>
          <w:rFonts w:asciiTheme="minorHAnsi" w:eastAsia="Arial Narrow" w:hAnsiTheme="minorHAnsi" w:cstheme="minorHAnsi"/>
          <w:spacing w:val="8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16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7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3</w:t>
      </w:r>
      <w:r w:rsidRPr="006A4EC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6A4EC9">
        <w:rPr>
          <w:rFonts w:asciiTheme="minorHAnsi" w:eastAsia="Microsoft Sans Serif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ll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0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3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1</w:t>
      </w:r>
      <w:r w:rsidRPr="006A4EC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6A4EC9">
        <w:rPr>
          <w:rFonts w:asciiTheme="minorHAnsi" w:eastAsia="Microsoft Sans Serif" w:hAnsiTheme="minorHAnsi" w:cstheme="minorHAnsi"/>
          <w:spacing w:val="21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800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.9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9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51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8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7</w:t>
      </w:r>
      <w:r w:rsidRPr="006A4EC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6A4EC9">
        <w:rPr>
          <w:rFonts w:asciiTheme="minorHAnsi" w:eastAsia="Microsoft Sans Serif" w:hAnsiTheme="minorHAnsi" w:cstheme="minorHAnsi"/>
          <w:spacing w:val="34"/>
          <w:position w:val="-1"/>
          <w:sz w:val="22"/>
          <w:szCs w:val="22"/>
        </w:rPr>
        <w:t xml:space="preserve"> </w:t>
      </w:r>
      <w:hyperlink r:id="rId7" w:history="1">
        <w:r w:rsidR="006A4EC9" w:rsidRPr="006A4EC9">
          <w:rPr>
            <w:rStyle w:val="Hyperlink"/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  <w:u w:val="none"/>
          </w:rPr>
          <w:t>garin@gmail.com</w:t>
        </w:r>
      </w:hyperlink>
    </w:p>
    <w:p w14:paraId="48FEFB80" w14:textId="77777777" w:rsidR="00A123E4" w:rsidRPr="006A4EC9" w:rsidRDefault="00A123E4" w:rsidP="006A4EC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903486B" w14:textId="77777777" w:rsidR="00A123E4" w:rsidRPr="006A4EC9" w:rsidRDefault="00527ED0" w:rsidP="006A4EC9">
      <w:pPr>
        <w:spacing w:before="32"/>
        <w:ind w:left="4055" w:right="405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ect</w:t>
      </w:r>
      <w:r w:rsidRPr="006A4EC9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w w:val="101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w w:val="10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3"/>
          <w:w w:val="10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w w:val="101"/>
          <w:sz w:val="22"/>
          <w:szCs w:val="22"/>
        </w:rPr>
        <w:t>ager</w:t>
      </w:r>
    </w:p>
    <w:p w14:paraId="0DFE38CB" w14:textId="1D9D6A92" w:rsidR="00A123E4" w:rsidRPr="006A4EC9" w:rsidRDefault="00527ED0" w:rsidP="006A4EC9">
      <w:pPr>
        <w:spacing w:before="5"/>
        <w:ind w:left="382" w:right="376"/>
        <w:jc w:val="center"/>
        <w:rPr>
          <w:rFonts w:asciiTheme="minorHAnsi" w:eastAsia="Arial Narrow" w:hAnsiTheme="minorHAnsi" w:cstheme="minorHAnsi"/>
          <w:bCs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s-o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ag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Cs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Cs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-4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4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cce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sf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Cs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 xml:space="preserve"> p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w w:val="10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2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Cs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w w:val="10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-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bu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eli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Cs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Cs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Cs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Cs/>
          <w:spacing w:val="-3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Cs/>
          <w:spacing w:val="2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Cs/>
          <w:spacing w:val="-2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Cs/>
          <w:spacing w:val="1"/>
          <w:w w:val="10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Cs/>
          <w:w w:val="103"/>
          <w:sz w:val="22"/>
          <w:szCs w:val="22"/>
        </w:rPr>
        <w:t>s</w:t>
      </w:r>
    </w:p>
    <w:p w14:paraId="6CD58A67" w14:textId="77777777" w:rsidR="00A123E4" w:rsidRPr="006A4EC9" w:rsidRDefault="00A123E4" w:rsidP="006A4EC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72B7645" w14:textId="77777777" w:rsidR="00A123E4" w:rsidRPr="006A4EC9" w:rsidRDefault="00527ED0" w:rsidP="006A4EC9">
      <w:pPr>
        <w:ind w:left="2269" w:right="2261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nn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4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n</w:t>
      </w:r>
    </w:p>
    <w:p w14:paraId="396521CA" w14:textId="77777777" w:rsidR="00A123E4" w:rsidRPr="006A4EC9" w:rsidRDefault="00A123E4" w:rsidP="006A4EC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7CE0B5C" w14:textId="5FF0E29D" w:rsidR="00A123E4" w:rsidRPr="006A4EC9" w:rsidRDefault="00527ED0" w:rsidP="006A4EC9">
      <w:pPr>
        <w:ind w:left="135" w:right="304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lish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3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x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ode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z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at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yst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vel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op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lvi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ive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rid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gge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vis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egi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ltip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ef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bu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x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sy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ms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usi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ul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696C57A" w14:textId="77777777" w:rsidR="00A123E4" w:rsidRPr="006A4EC9" w:rsidRDefault="00A123E4" w:rsidP="006A4EC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7"/>
        <w:gridCol w:w="1068"/>
        <w:gridCol w:w="4207"/>
      </w:tblGrid>
      <w:tr w:rsidR="00A123E4" w:rsidRPr="006A4EC9" w14:paraId="44E30E94" w14:textId="77777777" w:rsidTr="006A4EC9">
        <w:trPr>
          <w:trHeight w:hRule="exact" w:val="323"/>
        </w:trPr>
        <w:tc>
          <w:tcPr>
            <w:tcW w:w="4637" w:type="dxa"/>
          </w:tcPr>
          <w:p w14:paraId="5122B94D" w14:textId="77777777" w:rsidR="00A123E4" w:rsidRPr="006A4EC9" w:rsidRDefault="00527ED0" w:rsidP="006A4EC9">
            <w:pPr>
              <w:spacing w:before="82"/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ast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ruc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tu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d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diz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  <w:tc>
          <w:tcPr>
            <w:tcW w:w="1068" w:type="dxa"/>
          </w:tcPr>
          <w:p w14:paraId="3C2BB2F6" w14:textId="77777777" w:rsidR="00A123E4" w:rsidRPr="006A4EC9" w:rsidRDefault="00A123E4" w:rsidP="006A4EC9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D6819" w14:textId="77777777" w:rsidR="00A123E4" w:rsidRPr="006A4EC9" w:rsidRDefault="00527ED0" w:rsidP="006A4EC9">
            <w:pPr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2D0F7407" w14:textId="77777777" w:rsidR="00A123E4" w:rsidRPr="006A4EC9" w:rsidRDefault="00527ED0" w:rsidP="006A4EC9">
            <w:pPr>
              <w:spacing w:before="82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at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gi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P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la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A4EC9">
              <w:rPr>
                <w:rFonts w:asciiTheme="minorHAnsi" w:eastAsia="Arial Narrow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Tac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ti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x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ec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u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</w:tr>
      <w:tr w:rsidR="00A123E4" w:rsidRPr="006A4EC9" w14:paraId="574C535E" w14:textId="77777777" w:rsidTr="006A4EC9">
        <w:trPr>
          <w:trHeight w:hRule="exact" w:val="238"/>
        </w:trPr>
        <w:tc>
          <w:tcPr>
            <w:tcW w:w="4637" w:type="dxa"/>
          </w:tcPr>
          <w:p w14:paraId="55B31C08" w14:textId="77777777" w:rsidR="00A123E4" w:rsidRPr="006A4EC9" w:rsidRDefault="00527ED0" w:rsidP="006A4EC9">
            <w:pPr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es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an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f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tio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ol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u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tio</w:t>
            </w:r>
            <w:r w:rsidRPr="006A4EC9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1068" w:type="dxa"/>
          </w:tcPr>
          <w:p w14:paraId="534737B2" w14:textId="77777777" w:rsidR="00A123E4" w:rsidRPr="006A4EC9" w:rsidRDefault="00527ED0" w:rsidP="006A4EC9">
            <w:pPr>
              <w:spacing w:before="18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6E308ADE" w14:textId="77777777" w:rsidR="00A123E4" w:rsidRPr="006A4EC9" w:rsidRDefault="00527ED0" w:rsidP="006A4EC9">
            <w:pPr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Bu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sin</w:t>
            </w:r>
            <w:r w:rsidRPr="006A4EC9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inui</w:t>
            </w:r>
            <w:r w:rsidRPr="006A4EC9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6A4EC9">
              <w:rPr>
                <w:rFonts w:asciiTheme="minorHAnsi" w:eastAsia="Arial Narrow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y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Se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cu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4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y</w:t>
            </w:r>
          </w:p>
        </w:tc>
      </w:tr>
      <w:tr w:rsidR="00A123E4" w:rsidRPr="006A4EC9" w14:paraId="234790F1" w14:textId="77777777" w:rsidTr="006A4EC9">
        <w:trPr>
          <w:trHeight w:hRule="exact" w:val="238"/>
        </w:trPr>
        <w:tc>
          <w:tcPr>
            <w:tcW w:w="4637" w:type="dxa"/>
          </w:tcPr>
          <w:p w14:paraId="26272C92" w14:textId="77777777" w:rsidR="00A123E4" w:rsidRPr="006A4EC9" w:rsidRDefault="00527ED0" w:rsidP="006A4EC9">
            <w:pPr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-S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ca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j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g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t</w:t>
            </w:r>
          </w:p>
        </w:tc>
        <w:tc>
          <w:tcPr>
            <w:tcW w:w="1068" w:type="dxa"/>
          </w:tcPr>
          <w:p w14:paraId="47E59456" w14:textId="77777777" w:rsidR="00A123E4" w:rsidRPr="006A4EC9" w:rsidRDefault="00527ED0" w:rsidP="006A4EC9">
            <w:pPr>
              <w:spacing w:before="18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4D788307" w14:textId="77777777" w:rsidR="00A123E4" w:rsidRPr="006A4EC9" w:rsidRDefault="00527ED0" w:rsidP="006A4EC9">
            <w:pPr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Bu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dg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an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ge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tai</w:t>
            </w:r>
            <w:r w:rsidRPr="006A4EC9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A123E4" w:rsidRPr="006A4EC9" w14:paraId="005FAD05" w14:textId="77777777" w:rsidTr="006A4EC9">
        <w:trPr>
          <w:trHeight w:hRule="exact" w:val="239"/>
        </w:trPr>
        <w:tc>
          <w:tcPr>
            <w:tcW w:w="4637" w:type="dxa"/>
          </w:tcPr>
          <w:p w14:paraId="0B902886" w14:textId="77777777" w:rsidR="00A123E4" w:rsidRPr="006A4EC9" w:rsidRDefault="00527ED0" w:rsidP="006A4EC9">
            <w:pPr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is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6A4EC9">
              <w:rPr>
                <w:rFonts w:asciiTheme="minorHAnsi" w:eastAsia="Arial Narrow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A4EC9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6A4EC9">
              <w:rPr>
                <w:rFonts w:asciiTheme="minorHAnsi" w:eastAsia="Arial Narrow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iti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ga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3"/>
                <w:w w:val="103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  <w:tc>
          <w:tcPr>
            <w:tcW w:w="1068" w:type="dxa"/>
          </w:tcPr>
          <w:p w14:paraId="346F4E49" w14:textId="77777777" w:rsidR="00A123E4" w:rsidRPr="006A4EC9" w:rsidRDefault="00527ED0" w:rsidP="006A4EC9">
            <w:pPr>
              <w:spacing w:before="18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2D1B0370" w14:textId="77777777" w:rsidR="00A123E4" w:rsidRPr="006A4EC9" w:rsidRDefault="00527ED0" w:rsidP="006A4EC9">
            <w:pPr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de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rsh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6A4EC9">
              <w:rPr>
                <w:rFonts w:asciiTheme="minorHAnsi" w:eastAsia="Arial Narrow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Pe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rf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or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En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h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ce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en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A123E4" w:rsidRPr="006A4EC9" w14:paraId="3DBB7F89" w14:textId="77777777" w:rsidTr="006A4EC9">
        <w:trPr>
          <w:trHeight w:hRule="exact" w:val="427"/>
        </w:trPr>
        <w:tc>
          <w:tcPr>
            <w:tcW w:w="4637" w:type="dxa"/>
          </w:tcPr>
          <w:p w14:paraId="717D374F" w14:textId="77777777" w:rsidR="00A123E4" w:rsidRPr="006A4EC9" w:rsidRDefault="00527ED0" w:rsidP="006A4EC9">
            <w:pPr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lyt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Pr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So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lv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A4EC9">
              <w:rPr>
                <w:rFonts w:asciiTheme="minorHAnsi" w:eastAsia="Arial Narrow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Ab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ilit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1068" w:type="dxa"/>
          </w:tcPr>
          <w:p w14:paraId="6BBFCF21" w14:textId="77777777" w:rsidR="00A123E4" w:rsidRPr="006A4EC9" w:rsidRDefault="00527ED0" w:rsidP="006A4EC9">
            <w:pPr>
              <w:spacing w:before="19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387A0FC3" w14:textId="77777777" w:rsidR="00A123E4" w:rsidRPr="006A4EC9" w:rsidRDefault="00527ED0" w:rsidP="006A4EC9">
            <w:pPr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ol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l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A4EC9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io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6A4EC9">
              <w:rPr>
                <w:rFonts w:asciiTheme="minorHAnsi" w:eastAsia="Arial Narrow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oa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A4EC9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ng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6A4EC9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6A4EC9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M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ot</w:t>
            </w:r>
            <w:r w:rsidRPr="006A4EC9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v</w:t>
            </w:r>
            <w:r w:rsidRPr="006A4EC9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ati</w:t>
            </w:r>
            <w:r w:rsidRPr="006A4EC9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o</w:t>
            </w:r>
            <w:r w:rsidRPr="006A4EC9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</w:tr>
    </w:tbl>
    <w:p w14:paraId="0D47162A" w14:textId="77777777" w:rsidR="006A4EC9" w:rsidRPr="006A4EC9" w:rsidRDefault="006A4EC9" w:rsidP="006A4EC9">
      <w:pPr>
        <w:spacing w:before="13"/>
        <w:ind w:left="3815" w:right="3810"/>
        <w:jc w:val="center"/>
        <w:rPr>
          <w:rFonts w:asciiTheme="minorHAnsi" w:eastAsia="Arial Narrow" w:hAnsiTheme="minorHAnsi" w:cstheme="minorHAnsi"/>
          <w:b/>
          <w:spacing w:val="2"/>
          <w:sz w:val="22"/>
          <w:szCs w:val="22"/>
        </w:rPr>
      </w:pPr>
    </w:p>
    <w:p w14:paraId="10060D76" w14:textId="66647572" w:rsidR="00A123E4" w:rsidRPr="006A4EC9" w:rsidRDefault="00527ED0" w:rsidP="006A4EC9">
      <w:pPr>
        <w:spacing w:before="13"/>
        <w:ind w:left="3815" w:right="3810"/>
        <w:jc w:val="center"/>
        <w:rPr>
          <w:rFonts w:asciiTheme="minorHAnsi" w:eastAsia="Arial Narrow" w:hAnsiTheme="minorHAnsi" w:cstheme="minorHAnsi"/>
          <w:b/>
          <w:w w:val="101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fessio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w w:val="10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pacing w:val="2"/>
          <w:w w:val="10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3"/>
          <w:w w:val="10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w w:val="101"/>
          <w:sz w:val="22"/>
          <w:szCs w:val="22"/>
        </w:rPr>
        <w:t>hl</w:t>
      </w:r>
      <w:r w:rsidRPr="006A4EC9">
        <w:rPr>
          <w:rFonts w:asciiTheme="minorHAnsi" w:eastAsia="Arial Narrow" w:hAnsiTheme="minorHAnsi" w:cstheme="minorHAnsi"/>
          <w:b/>
          <w:spacing w:val="2"/>
          <w:w w:val="10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w w:val="10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3"/>
          <w:w w:val="10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w w:val="101"/>
          <w:sz w:val="22"/>
          <w:szCs w:val="22"/>
        </w:rPr>
        <w:t>ts</w:t>
      </w:r>
    </w:p>
    <w:p w14:paraId="36FA72E0" w14:textId="77777777" w:rsidR="006A4EC9" w:rsidRPr="006A4EC9" w:rsidRDefault="006A4EC9" w:rsidP="006A4EC9">
      <w:pPr>
        <w:spacing w:before="13"/>
        <w:ind w:left="3815" w:right="3810"/>
        <w:jc w:val="center"/>
        <w:rPr>
          <w:rFonts w:asciiTheme="minorHAnsi" w:eastAsia="Arial Narrow" w:hAnsiTheme="minorHAnsi" w:cstheme="minorHAnsi"/>
          <w:sz w:val="22"/>
          <w:szCs w:val="22"/>
        </w:rPr>
      </w:pPr>
    </w:p>
    <w:p w14:paraId="533F175F" w14:textId="7B2A04AC" w:rsidR="00A123E4" w:rsidRPr="006A4EC9" w:rsidRDefault="00527ED0" w:rsidP="006A4EC9">
      <w:pPr>
        <w:tabs>
          <w:tab w:val="left" w:pos="1140"/>
        </w:tabs>
        <w:ind w:left="1150" w:right="131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6A4EC9">
        <w:rPr>
          <w:rFonts w:asciiTheme="minorHAnsi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x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q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uir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ak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eho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lde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ex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670777F" w14:textId="16023C43" w:rsidR="00A123E4" w:rsidRPr="006A4EC9" w:rsidRDefault="00527ED0" w:rsidP="006A4EC9">
      <w:pPr>
        <w:tabs>
          <w:tab w:val="left" w:pos="1140"/>
        </w:tabs>
        <w:spacing w:before="34"/>
        <w:ind w:left="1150" w:right="160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6A4EC9">
        <w:rPr>
          <w:rFonts w:asciiTheme="minorHAnsi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wn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ldi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bil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ex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ms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ta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13A510C4" w14:textId="6ECEA0E4" w:rsidR="00A123E4" w:rsidRPr="006A4EC9" w:rsidRDefault="00527ED0" w:rsidP="006A4EC9">
      <w:pPr>
        <w:tabs>
          <w:tab w:val="left" w:pos="1140"/>
        </w:tabs>
        <w:spacing w:before="29"/>
        <w:ind w:left="1150" w:right="217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6A4EC9">
        <w:rPr>
          <w:rFonts w:asciiTheme="minorHAnsi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4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tiat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uce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xp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sa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sf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ac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E80E993" w14:textId="07FF40C5" w:rsidR="00A123E4" w:rsidRPr="006A4EC9" w:rsidRDefault="00527ED0" w:rsidP="006A4EC9">
      <w:pPr>
        <w:tabs>
          <w:tab w:val="left" w:pos="1140"/>
        </w:tabs>
        <w:spacing w:before="29"/>
        <w:ind w:left="1150" w:right="443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6A4EC9">
        <w:rPr>
          <w:rFonts w:asciiTheme="minorHAnsi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ire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Ja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ise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bu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728D72FB" w14:textId="77777777" w:rsidR="00A123E4" w:rsidRPr="006A4EC9" w:rsidRDefault="00A123E4" w:rsidP="006A4EC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810B6F" w14:textId="77777777" w:rsidR="00A123E4" w:rsidRPr="006A4EC9" w:rsidRDefault="00527ED0" w:rsidP="006A4EC9">
      <w:pPr>
        <w:ind w:left="3767" w:right="376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ss</w:t>
      </w:r>
      <w:r w:rsidRPr="006A4EC9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b/>
          <w:spacing w:val="16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Ex</w:t>
      </w:r>
      <w:r w:rsidRPr="006A4EC9">
        <w:rPr>
          <w:rFonts w:asciiTheme="minorHAnsi" w:eastAsia="Arial Narrow" w:hAnsiTheme="minorHAnsi" w:cstheme="minorHAnsi"/>
          <w:b/>
          <w:spacing w:val="-3"/>
          <w:w w:val="101"/>
          <w:position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b/>
          <w:spacing w:val="2"/>
          <w:w w:val="101"/>
          <w:position w:val="-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ence</w:t>
      </w:r>
    </w:p>
    <w:p w14:paraId="6CA06BBA" w14:textId="77777777" w:rsidR="00A123E4" w:rsidRPr="006A4EC9" w:rsidRDefault="00A123E4" w:rsidP="006A4E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51A692" w14:textId="77777777" w:rsidR="00A123E4" w:rsidRPr="006A4EC9" w:rsidRDefault="00527ED0" w:rsidP="006A4EC9">
      <w:pPr>
        <w:spacing w:before="42"/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200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8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14700D60" w14:textId="77777777" w:rsidR="00A123E4" w:rsidRPr="006A4EC9" w:rsidRDefault="00527ED0" w:rsidP="006A4EC9">
      <w:pPr>
        <w:spacing w:before="5"/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3BA65F2E">
          <v:group id="_x0000_s1054" style="position:absolute;left:0;text-align:left;margin-left:58.3pt;margin-top:15.85pt;width:495.6pt;height:0;z-index:-251662848;mso-position-horizontal-relative:page" coordorigin="1166,317" coordsize="9912,0">
            <v:shape id="_x0000_s1055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29BDE9A7" w14:textId="77777777" w:rsidR="00A123E4" w:rsidRPr="006A4EC9" w:rsidRDefault="00A123E4" w:rsidP="006A4EC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5B973F9" w14:textId="77777777" w:rsidR="00A123E4" w:rsidRPr="006A4EC9" w:rsidRDefault="00527ED0" w:rsidP="006A4EC9">
      <w:pPr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789E4525">
          <v:group id="_x0000_s1052" style="position:absolute;left:0;text-align:left;margin-left:58.3pt;margin-top:12.85pt;width:495.6pt;height:0;z-index:-251661824;mso-position-horizontal-relative:page" coordorigin="1166,257" coordsize="9912,0">
            <v:shape id="_x0000_s1053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rv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3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w w:val="10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b/>
          <w:spacing w:val="-4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za</w:t>
      </w:r>
      <w:r w:rsidRPr="006A4EC9">
        <w:rPr>
          <w:rFonts w:asciiTheme="minorHAnsi" w:eastAsia="Arial Narrow" w:hAnsiTheme="minorHAnsi" w:cstheme="minorHAnsi"/>
          <w:b/>
          <w:spacing w:val="-1"/>
          <w:w w:val="10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n</w:t>
      </w:r>
    </w:p>
    <w:p w14:paraId="66A2FC29" w14:textId="77777777" w:rsidR="00A123E4" w:rsidRPr="006A4EC9" w:rsidRDefault="00A123E4" w:rsidP="006A4EC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B08F88" w14:textId="77777777" w:rsidR="00A123E4" w:rsidRPr="006A4EC9" w:rsidRDefault="00527ED0" w:rsidP="006A4EC9">
      <w:pPr>
        <w:ind w:left="135" w:right="309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To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ade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rac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ppo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rk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Sup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chn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Sup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3,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50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17F17B1" w14:textId="77777777" w:rsidR="00A123E4" w:rsidRPr="006A4EC9" w:rsidRDefault="00527ED0" w:rsidP="006A4EC9">
      <w:pPr>
        <w:tabs>
          <w:tab w:val="left" w:pos="800"/>
        </w:tabs>
        <w:ind w:left="812" w:right="618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6A4EC9">
        <w:rPr>
          <w:rFonts w:asciiTheme="minorHAnsi" w:eastAsia="Verdana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rk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uct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ure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co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ie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73BCBF7C" w14:textId="77777777" w:rsidR="00A123E4" w:rsidRPr="006A4EC9" w:rsidRDefault="00527ED0" w:rsidP="006A4EC9">
      <w:pPr>
        <w:tabs>
          <w:tab w:val="left" w:pos="800"/>
        </w:tabs>
        <w:spacing w:before="7"/>
        <w:ind w:left="812" w:right="222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t>•</w:t>
      </w:r>
      <w:r w:rsidRPr="006A4EC9">
        <w:rPr>
          <w:rFonts w:asciiTheme="minorHAnsi" w:eastAsia="Verdana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60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%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za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edu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5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5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B0ADE40" w14:textId="77777777" w:rsidR="00A123E4" w:rsidRPr="006A4EC9" w:rsidRDefault="00527ED0" w:rsidP="006A4EC9">
      <w:pPr>
        <w:tabs>
          <w:tab w:val="left" w:pos="800"/>
        </w:tabs>
        <w:spacing w:before="3"/>
        <w:ind w:left="812" w:right="685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t>•</w:t>
      </w:r>
      <w:r w:rsidRPr="006A4EC9">
        <w:rPr>
          <w:rFonts w:asciiTheme="minorHAnsi" w:eastAsia="Verdana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red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9 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ffo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5AFD0DCC" w14:textId="77777777" w:rsidR="00A123E4" w:rsidRPr="006A4EC9" w:rsidRDefault="00527ED0" w:rsidP="006A4EC9">
      <w:pPr>
        <w:spacing w:before="1"/>
        <w:ind w:left="474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4EC9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w,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vid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ng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9072F11" w14:textId="77777777" w:rsidR="00A123E4" w:rsidRPr="006A4EC9" w:rsidRDefault="00A123E4" w:rsidP="006A4E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A55E7D" w14:textId="77777777" w:rsidR="00A123E4" w:rsidRPr="006A4EC9" w:rsidRDefault="00527ED0" w:rsidP="006A4EC9">
      <w:pPr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7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08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5A26CDE8" w14:textId="77777777" w:rsidR="00A123E4" w:rsidRPr="006A4EC9" w:rsidRDefault="00527ED0" w:rsidP="006A4EC9">
      <w:pPr>
        <w:spacing w:before="8"/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6ACF89AF">
          <v:group id="_x0000_s1050" style="position:absolute;left:0;text-align:left;margin-left:58.3pt;margin-top:15.95pt;width:495.6pt;height:0;z-index:-251660800;mso-position-horizontal-relative:page" coordorigin="1166,319" coordsize="9912,0">
            <v:shape id="_x0000_s1051" style="position:absolute;left:1166;top:319;width:9912;height:0" coordorigin="1166,319" coordsize="9912,0" path="m1166,319r9912,e" filled="f" strokeweight=".22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3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GR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1DB617B9" w14:textId="77777777" w:rsidR="00A123E4" w:rsidRPr="006A4EC9" w:rsidRDefault="00A123E4" w:rsidP="006A4EC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B8D0E6" w14:textId="77777777" w:rsidR="00A123E4" w:rsidRPr="006A4EC9" w:rsidRDefault="00527ED0" w:rsidP="006A4EC9">
      <w:pPr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36E1F87C">
          <v:group id="_x0000_s1048" style="position:absolute;left:0;text-align:left;margin-left:58.3pt;margin-top:12.7pt;width:495.6pt;height:0;z-index:-251659776;mso-position-horizontal-relative:page" coordorigin="1166,254" coordsize="9912,0">
            <v:shape id="_x0000_s1049" style="position:absolute;left:1166;top:254;width:9912;height:0" coordorigin="1166,254" coordsize="9912,0" path="m1166,254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teg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 R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s-Fu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4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4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p</w:t>
      </w:r>
    </w:p>
    <w:p w14:paraId="6632E656" w14:textId="77777777" w:rsidR="00A123E4" w:rsidRPr="006A4EC9" w:rsidRDefault="00A123E4" w:rsidP="006A4EC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9BB68E7" w14:textId="77777777" w:rsidR="00A123E4" w:rsidRPr="006A4EC9" w:rsidRDefault="00527ED0" w:rsidP="006A4EC9">
      <w:pPr>
        <w:ind w:left="135" w:right="411"/>
        <w:rPr>
          <w:rFonts w:asciiTheme="minorHAnsi" w:eastAsia="Arial Narrow" w:hAnsiTheme="minorHAnsi" w:cstheme="minorHAnsi"/>
          <w:sz w:val="22"/>
          <w:szCs w:val="22"/>
        </w:rPr>
        <w:sectPr w:rsidR="00A123E4" w:rsidRPr="006A4EC9">
          <w:footerReference w:type="default" r:id="rId8"/>
          <w:pgSz w:w="12240" w:h="15840"/>
          <w:pgMar w:top="480" w:right="1060" w:bottom="280" w:left="1060" w:header="0" w:footer="661" w:gutter="0"/>
          <w:pgNumType w:start="1"/>
          <w:cols w:space="720"/>
        </w:sectPr>
      </w:pP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anag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nit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s-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upp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50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gh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ou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dia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niti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9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5B442D4" w14:textId="77777777" w:rsidR="00A123E4" w:rsidRPr="006A4EC9" w:rsidRDefault="00527ED0" w:rsidP="006A4EC9">
      <w:pPr>
        <w:spacing w:before="47"/>
        <w:ind w:left="3727" w:right="372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lastRenderedPageBreak/>
        <w:t>J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N </w:t>
      </w:r>
      <w:r w:rsidRPr="006A4EC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.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H</w:t>
      </w:r>
    </w:p>
    <w:p w14:paraId="5F74A1D8" w14:textId="77777777" w:rsidR="00A123E4" w:rsidRPr="006A4EC9" w:rsidRDefault="00527ED0" w:rsidP="006A4EC9">
      <w:pPr>
        <w:spacing w:before="4"/>
        <w:ind w:left="3533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8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0.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9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9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5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8</w:t>
      </w:r>
      <w:r w:rsidRPr="006A4EC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7</w:t>
      </w:r>
      <w:r w:rsidRPr="006A4EC9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6A4EC9">
        <w:rPr>
          <w:rFonts w:asciiTheme="minorHAnsi" w:eastAsia="Microsoft Sans Serif" w:hAnsiTheme="minorHAnsi" w:cstheme="minorHAnsi"/>
          <w:spacing w:val="36"/>
          <w:position w:val="-1"/>
          <w:sz w:val="22"/>
          <w:szCs w:val="22"/>
        </w:rPr>
        <w:t xml:space="preserve"> </w:t>
      </w:r>
      <w:hyperlink r:id="rId9">
        <w:r w:rsidRPr="006A4EC9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in</w:t>
        </w:r>
        <w:r w:rsidRPr="006A4EC9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f</w:t>
        </w:r>
        <w:r w:rsidRPr="006A4EC9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o</w:t>
        </w:r>
        <w:r w:rsidRPr="006A4EC9">
          <w:rPr>
            <w:rFonts w:asciiTheme="minorHAnsi" w:eastAsia="Arial Narrow" w:hAnsiTheme="minorHAnsi" w:cstheme="minorHAnsi"/>
            <w:spacing w:val="3"/>
            <w:w w:val="103"/>
            <w:position w:val="-1"/>
            <w:sz w:val="22"/>
            <w:szCs w:val="22"/>
          </w:rPr>
          <w:t>@</w:t>
        </w:r>
        <w:r w:rsidRPr="006A4EC9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g</w:t>
        </w:r>
        <w:r w:rsidRPr="006A4EC9">
          <w:rPr>
            <w:rFonts w:asciiTheme="minorHAnsi" w:eastAsia="Arial Narrow" w:hAnsiTheme="minorHAnsi" w:cstheme="minorHAnsi"/>
            <w:spacing w:val="1"/>
            <w:w w:val="104"/>
            <w:position w:val="-1"/>
            <w:sz w:val="22"/>
            <w:szCs w:val="22"/>
          </w:rPr>
          <w:t>r</w:t>
        </w:r>
        <w:r w:rsidRPr="006A4EC9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e</w:t>
        </w:r>
        <w:r w:rsidRPr="006A4EC9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at</w:t>
        </w:r>
        <w:r w:rsidRPr="006A4EC9">
          <w:rPr>
            <w:rFonts w:asciiTheme="minorHAnsi" w:eastAsia="Arial Narrow" w:hAnsiTheme="minorHAnsi" w:cstheme="minorHAnsi"/>
            <w:spacing w:val="-4"/>
            <w:w w:val="104"/>
            <w:position w:val="-1"/>
            <w:sz w:val="22"/>
            <w:szCs w:val="22"/>
          </w:rPr>
          <w:t>r</w:t>
        </w:r>
        <w:r w:rsidRPr="006A4EC9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e</w:t>
        </w:r>
        <w:r w:rsidRPr="006A4EC9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su</w:t>
        </w:r>
        <w:r w:rsidRPr="006A4EC9">
          <w:rPr>
            <w:rFonts w:asciiTheme="minorHAnsi" w:eastAsia="Arial Narrow" w:hAnsiTheme="minorHAnsi" w:cstheme="minorHAnsi"/>
            <w:w w:val="103"/>
            <w:position w:val="-1"/>
            <w:sz w:val="22"/>
            <w:szCs w:val="22"/>
          </w:rPr>
          <w:t>m</w:t>
        </w:r>
        <w:r w:rsidRPr="006A4EC9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es</w:t>
        </w:r>
        <w:r w:rsidRPr="006A4EC9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f</w:t>
        </w:r>
        <w:r w:rsidRPr="006A4EC9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a</w:t>
        </w:r>
        <w:r w:rsidRPr="006A4EC9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st</w:t>
        </w:r>
        <w:r w:rsidRPr="006A4EC9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.</w:t>
        </w:r>
        <w:r w:rsidRPr="006A4EC9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c</w:t>
        </w:r>
        <w:r w:rsidRPr="006A4EC9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o</w:t>
        </w:r>
        <w:r w:rsidRPr="006A4EC9">
          <w:rPr>
            <w:rFonts w:asciiTheme="minorHAnsi" w:eastAsia="Arial Narrow" w:hAnsiTheme="minorHAnsi" w:cstheme="minorHAnsi"/>
            <w:w w:val="103"/>
            <w:position w:val="-1"/>
            <w:sz w:val="22"/>
            <w:szCs w:val="22"/>
          </w:rPr>
          <w:t>m</w:t>
        </w:r>
      </w:hyperlink>
    </w:p>
    <w:p w14:paraId="1871CBB7" w14:textId="77777777" w:rsidR="00A123E4" w:rsidRPr="006A4EC9" w:rsidRDefault="00A123E4" w:rsidP="006A4EC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A0E2B3" w14:textId="77777777" w:rsidR="00A123E4" w:rsidRPr="006A4EC9" w:rsidRDefault="00527ED0" w:rsidP="006A4EC9">
      <w:pPr>
        <w:spacing w:before="42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X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6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1725E836" w14:textId="77777777" w:rsidR="00A123E4" w:rsidRPr="006A4EC9" w:rsidRDefault="00527ED0" w:rsidP="006A4EC9">
      <w:pPr>
        <w:spacing w:before="5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160674E8">
          <v:group id="_x0000_s1046" style="position:absolute;left:0;text-align:left;margin-left:58.3pt;margin-top:15.85pt;width:495.6pt;height:0;z-index:-251657728;mso-position-horizontal-relative:page" coordorigin="1166,317" coordsize="9912,0">
            <v:shape id="_x0000_s1047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ONAL</w:t>
      </w:r>
      <w:r w:rsidRPr="006A4EC9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MANA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liv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ry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244A2AC6" w14:textId="77777777" w:rsidR="00A123E4" w:rsidRPr="006A4EC9" w:rsidRDefault="00A123E4" w:rsidP="006A4EC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57A886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10BFA32E">
          <v:group id="_x0000_s1044" style="position:absolute;left:0;text-align:left;margin-left:58.3pt;margin-top:12.85pt;width:495.6pt;height:0;z-index:-251656704;mso-position-horizontal-relative:page" coordorigin="1166,257" coordsize="9912,0">
            <v:shape id="_x0000_s1045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teg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 R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 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pp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w w:val="104"/>
          <w:sz w:val="22"/>
          <w:szCs w:val="22"/>
        </w:rPr>
        <w:t>t</w:t>
      </w:r>
    </w:p>
    <w:p w14:paraId="59E8F82A" w14:textId="77777777" w:rsidR="00A123E4" w:rsidRPr="006A4EC9" w:rsidRDefault="00A123E4" w:rsidP="006A4EC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9855B24" w14:textId="77777777" w:rsidR="00A123E4" w:rsidRPr="006A4EC9" w:rsidRDefault="00527ED0" w:rsidP="006A4EC9">
      <w:pPr>
        <w:ind w:left="115" w:right="24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5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tri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rvi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00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hil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z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isk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6C0665E4" w14:textId="77777777" w:rsidR="00A123E4" w:rsidRPr="006A4EC9" w:rsidRDefault="00A123E4" w:rsidP="006A4EC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7FD8A9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olu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5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5FA7968C" w14:textId="77777777" w:rsidR="00A123E4" w:rsidRPr="006A4EC9" w:rsidRDefault="00527ED0" w:rsidP="006A4EC9">
      <w:pPr>
        <w:spacing w:before="8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22E3C659">
          <v:group id="_x0000_s1042" style="position:absolute;left:0;text-align:left;margin-left:58.3pt;margin-top:64.25pt;width:495.6pt;height:0;z-index:-251658752;mso-position-horizontal-relative:page;mso-position-vertical-relative:page" coordorigin="1166,1285" coordsize="9912,0">
            <v:shape id="_x0000_s1043" style="position:absolute;left:1166;top:1285;width:9912;height:0" coordorigin="1166,1285" coordsize="9912,0" path="m1166,1285r9912,e" filled="f" strokeweight="2.86pt">
              <v:path arrowok="t"/>
            </v:shape>
            <w10:wrap anchorx="page" anchory="page"/>
          </v:group>
        </w:pict>
      </w:r>
      <w:r w:rsidRPr="006A4EC9">
        <w:rPr>
          <w:rFonts w:asciiTheme="minorHAnsi" w:hAnsiTheme="minorHAnsi" w:cstheme="minorHAnsi"/>
          <w:sz w:val="22"/>
          <w:szCs w:val="22"/>
        </w:rPr>
        <w:pict w14:anchorId="173D055F">
          <v:group id="_x0000_s1040" style="position:absolute;left:0;text-align:left;margin-left:58.3pt;margin-top:16pt;width:495.6pt;height:0;z-index:-251655680;mso-position-horizontal-relative:page" coordorigin="1166,320" coordsize="9912,0">
            <v:shape id="_x0000_s1041" style="position:absolute;left:1166;top:320;width:9912;height:0" coordorigin="1166,320" coordsize="9912,0" path="m1166,320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MAN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cif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3B4759D1" w14:textId="77777777" w:rsidR="00A123E4" w:rsidRPr="006A4EC9" w:rsidRDefault="00A123E4" w:rsidP="006A4EC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B4D826A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1B03DA77">
          <v:group id="_x0000_s1038" style="position:absolute;left:0;text-align:left;margin-left:58.3pt;margin-top:12.85pt;width:495.6pt;height:0;z-index:-251654656;mso-position-horizontal-relative:page" coordorigin="1166,257" coordsize="9912,0">
            <v:shape id="_x0000_s1039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ho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3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e</w:t>
      </w:r>
    </w:p>
    <w:p w14:paraId="2790EE08" w14:textId="77777777" w:rsidR="00A123E4" w:rsidRPr="006A4EC9" w:rsidRDefault="00A123E4" w:rsidP="006A4EC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08745B" w14:textId="77777777" w:rsidR="00A123E4" w:rsidRPr="006A4EC9" w:rsidRDefault="00527ED0" w:rsidP="006A4EC9">
      <w:pPr>
        <w:ind w:left="115" w:right="11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To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itia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RP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RS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(J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)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mo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Lt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yi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xit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tifi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eq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de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je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564C3E4" w14:textId="77777777" w:rsidR="00A123E4" w:rsidRPr="006A4EC9" w:rsidRDefault="00A123E4" w:rsidP="006A4EC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5BBCCFC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30B39A24" w14:textId="77777777" w:rsidR="00A123E4" w:rsidRPr="006A4EC9" w:rsidRDefault="00527ED0" w:rsidP="006A4EC9">
      <w:pPr>
        <w:spacing w:before="5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7DE0CF9C">
          <v:group id="_x0000_s1036" style="position:absolute;left:0;text-align:left;margin-left:58.3pt;margin-top:15.85pt;width:495.6pt;height:0;z-index:-251653632;mso-position-horizontal-relative:page" coordorigin="1166,317" coordsize="9912,0">
            <v:shape id="_x0000_s1037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MAN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T</w:t>
      </w:r>
    </w:p>
    <w:p w14:paraId="752D3290" w14:textId="77777777" w:rsidR="00A123E4" w:rsidRPr="006A4EC9" w:rsidRDefault="00A123E4" w:rsidP="006A4EC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1F9B632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34897F58">
          <v:group id="_x0000_s1034" style="position:absolute;left:0;text-align:left;margin-left:58.3pt;margin-top:12.95pt;width:495.6pt;height:0;z-index:-251652608;mso-position-horizontal-relative:page" coordorigin="1166,259" coordsize="9912,0">
            <v:shape id="_x0000_s1035" style="position:absolute;left:1166;top:259;width:9912;height:0" coordorigin="1166,259" coordsize="9912,0" path="m1166,259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age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t 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w w:val="104"/>
          <w:sz w:val="22"/>
          <w:szCs w:val="22"/>
        </w:rPr>
        <w:t>t</w:t>
      </w:r>
    </w:p>
    <w:p w14:paraId="43CF8DFB" w14:textId="77777777" w:rsidR="00A123E4" w:rsidRPr="006A4EC9" w:rsidRDefault="00A123E4" w:rsidP="006A4E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86ACA8" w14:textId="77777777" w:rsidR="00A123E4" w:rsidRPr="006A4EC9" w:rsidRDefault="00527ED0" w:rsidP="006A4EC9">
      <w:pPr>
        <w:ind w:left="115" w:right="212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dge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8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fu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3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d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edu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ntif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ks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chan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nt</w:t>
      </w:r>
      <w:r w:rsidRPr="006A4EC9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ol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59A4DAC" w14:textId="77777777" w:rsidR="00A123E4" w:rsidRPr="006A4EC9" w:rsidRDefault="00A123E4" w:rsidP="006A4EC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A29282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9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90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16DB4298" w14:textId="77777777" w:rsidR="00A123E4" w:rsidRPr="006A4EC9" w:rsidRDefault="00527ED0" w:rsidP="006A4EC9">
      <w:pPr>
        <w:spacing w:before="5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19E72D8F">
          <v:group id="_x0000_s1032" style="position:absolute;left:0;text-align:left;margin-left:58.3pt;margin-top:15.85pt;width:495.6pt;height:0;z-index:-251651584;mso-position-horizontal-relative:page" coordorigin="1166,317" coordsize="9912,0">
            <v:shape id="_x0000_s1033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ONAL</w:t>
      </w:r>
      <w:r w:rsidRPr="006A4EC9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ONAL </w:t>
      </w:r>
      <w:r w:rsidRPr="006A4EC9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749691FD" w14:textId="77777777" w:rsidR="00A123E4" w:rsidRPr="006A4EC9" w:rsidRDefault="00A123E4" w:rsidP="006A4EC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6B8FC5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54CB9194">
          <v:group id="_x0000_s1030" style="position:absolute;left:0;text-align:left;margin-left:58.3pt;margin-top:12.85pt;width:495.6pt;height:0;z-index:-251650560;mso-position-horizontal-relative:page" coordorigin="1166,257" coordsize="9912,0">
            <v:shape id="_x0000_s1031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3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pacing w:val="-4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w w:val="103"/>
          <w:sz w:val="22"/>
          <w:szCs w:val="22"/>
        </w:rPr>
        <w:t>p</w:t>
      </w:r>
    </w:p>
    <w:p w14:paraId="6C7751F4" w14:textId="77777777" w:rsidR="00A123E4" w:rsidRPr="006A4EC9" w:rsidRDefault="00A123E4" w:rsidP="006A4EC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8FF23B" w14:textId="77777777" w:rsidR="00A123E4" w:rsidRPr="006A4EC9" w:rsidRDefault="00527ED0" w:rsidP="006A4EC9">
      <w:pPr>
        <w:ind w:left="115" w:right="96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RP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sin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BP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)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uri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ili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f-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ms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lys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ac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ali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gne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A4EC9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den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sk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ag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qu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054C8D31" w14:textId="77777777" w:rsidR="00A123E4" w:rsidRPr="006A4EC9" w:rsidRDefault="00527ED0" w:rsidP="006A4EC9">
      <w:pPr>
        <w:tabs>
          <w:tab w:val="left" w:pos="780"/>
        </w:tabs>
        <w:spacing w:before="72"/>
        <w:ind w:left="792" w:right="75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t>•</w:t>
      </w:r>
      <w:r w:rsidRPr="006A4EC9">
        <w:rPr>
          <w:rFonts w:asciiTheme="minorHAnsi" w:eastAsia="Verdana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 xml:space="preserve">8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Pac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node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ati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Kon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az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64D1366A" w14:textId="77777777" w:rsidR="00A123E4" w:rsidRPr="006A4EC9" w:rsidRDefault="00527ED0" w:rsidP="006A4EC9">
      <w:pPr>
        <w:spacing w:before="73"/>
        <w:ind w:left="454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4EC9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K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lia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ove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ral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ffi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PCS</w:t>
      </w:r>
    </w:p>
    <w:p w14:paraId="49216164" w14:textId="77777777" w:rsidR="00A123E4" w:rsidRPr="006A4EC9" w:rsidRDefault="00527ED0" w:rsidP="006A4EC9">
      <w:pPr>
        <w:spacing w:before="8"/>
        <w:ind w:left="756" w:right="497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tipl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oc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0A20DD9" w14:textId="77777777" w:rsidR="00A123E4" w:rsidRPr="006A4EC9" w:rsidRDefault="00527ED0" w:rsidP="006A4EC9">
      <w:pPr>
        <w:tabs>
          <w:tab w:val="left" w:pos="780"/>
        </w:tabs>
        <w:spacing w:before="83"/>
        <w:ind w:left="792" w:right="514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t>•</w:t>
      </w:r>
      <w:r w:rsidRPr="006A4EC9">
        <w:rPr>
          <w:rFonts w:asciiTheme="minorHAnsi" w:eastAsia="Verdana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40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ca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BP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CS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va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/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0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ida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ovi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esou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03FA137B" w14:textId="77777777" w:rsidR="00A123E4" w:rsidRPr="006A4EC9" w:rsidRDefault="00527ED0" w:rsidP="006A4EC9">
      <w:pPr>
        <w:tabs>
          <w:tab w:val="left" w:pos="780"/>
        </w:tabs>
        <w:spacing w:before="70"/>
        <w:ind w:left="792" w:right="884" w:hanging="338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6A4EC9">
        <w:rPr>
          <w:rFonts w:asciiTheme="minorHAnsi" w:eastAsia="Verdana" w:hAnsiTheme="minorHAnsi" w:cstheme="minorHAnsi"/>
          <w:sz w:val="22"/>
          <w:szCs w:val="22"/>
        </w:rPr>
        <w:tab/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cut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-e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oic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ras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uil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apa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ff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ic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uf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ac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ili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BC9FA66" w14:textId="77777777" w:rsidR="00A123E4" w:rsidRPr="006A4EC9" w:rsidRDefault="00527ED0" w:rsidP="006A4EC9">
      <w:pPr>
        <w:spacing w:before="73"/>
        <w:ind w:left="454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hAnsiTheme="minorHAnsi" w:cstheme="minorHAnsi"/>
          <w:sz w:val="22"/>
          <w:szCs w:val="22"/>
        </w:rPr>
        <w:pict w14:anchorId="209CB14F">
          <v:group id="_x0000_s1028" style="position:absolute;left:0;text-align:left;margin-left:58.3pt;margin-top:39.45pt;width:495.6pt;height:0;z-index:-251649536;mso-position-horizontal-relative:page" coordorigin="1166,789" coordsize="9912,0">
            <v:shape id="_x0000_s1029" style="position:absolute;left:1166;top:789;width:9912;height:0" coordorigin="1166,789" coordsize="9912,0" path="m1166,789r9912,e" filled="f" strokeweight=".46pt">
              <v:path arrowok="t"/>
            </v:shape>
            <w10:wrap anchorx="page"/>
          </v:group>
        </w:pict>
      </w:r>
      <w:r w:rsidRPr="006A4EC9">
        <w:rPr>
          <w:rFonts w:asciiTheme="minorHAnsi" w:hAnsiTheme="minorHAnsi" w:cstheme="minorHAnsi"/>
          <w:sz w:val="22"/>
          <w:szCs w:val="22"/>
        </w:rPr>
        <w:pict w14:anchorId="364AF5AC">
          <v:group id="_x0000_s1026" style="position:absolute;left:0;text-align:left;margin-left:58.3pt;margin-top:56.95pt;width:495.6pt;height:0;z-index:-251648512;mso-position-horizontal-relative:page" coordorigin="1166,1139" coordsize="9912,0">
            <v:shape id="_x0000_s1027" style="position:absolute;left:1166;top:1139;width:9912;height:0" coordorigin="1166,1139" coordsize="9912,0" path="m1166,1139r9912,e" filled="f" strokeweight=".46pt">
              <v:path arrowok="t"/>
            </v:shape>
            <w10:wrap anchorx="page"/>
          </v:group>
        </w:pict>
      </w:r>
      <w:r w:rsidRPr="006A4EC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4EC9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igh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ms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gi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po</w:t>
      </w:r>
      <w:r w:rsidRPr="006A4EC9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;</w:t>
      </w:r>
    </w:p>
    <w:p w14:paraId="7E97F50A" w14:textId="77777777" w:rsidR="00A123E4" w:rsidRPr="006A4EC9" w:rsidRDefault="00527ED0" w:rsidP="006A4EC9">
      <w:pPr>
        <w:spacing w:before="10"/>
        <w:ind w:left="756" w:right="4907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ze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apa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co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av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6A0869B" w14:textId="77777777" w:rsidR="00A123E4" w:rsidRPr="006A4EC9" w:rsidRDefault="00A123E4" w:rsidP="006A4EC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758B974" w14:textId="77777777" w:rsidR="00A123E4" w:rsidRPr="006A4EC9" w:rsidRDefault="00527ED0" w:rsidP="006A4EC9">
      <w:pPr>
        <w:ind w:left="3152" w:right="3147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Educ</w:t>
      </w:r>
      <w:r w:rsidRPr="006A4EC9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Certif</w:t>
      </w:r>
      <w:r w:rsidRPr="006A4EC9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cation</w:t>
      </w:r>
      <w:r w:rsidRPr="006A4EC9">
        <w:rPr>
          <w:rFonts w:asciiTheme="minorHAnsi" w:eastAsia="Arial Narrow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&amp;</w:t>
      </w:r>
      <w:r w:rsidRPr="006A4EC9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Af</w:t>
      </w:r>
      <w:r w:rsidRPr="006A4EC9">
        <w:rPr>
          <w:rFonts w:asciiTheme="minorHAnsi" w:eastAsia="Arial Narrow" w:hAnsiTheme="minorHAnsi" w:cstheme="minorHAnsi"/>
          <w:b/>
          <w:spacing w:val="2"/>
          <w:w w:val="101"/>
          <w:position w:val="-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3"/>
          <w:w w:val="101"/>
          <w:position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2"/>
          <w:w w:val="101"/>
          <w:position w:val="-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ation</w:t>
      </w:r>
    </w:p>
    <w:p w14:paraId="21CF8C7B" w14:textId="77777777" w:rsidR="00A123E4" w:rsidRPr="006A4EC9" w:rsidRDefault="00A123E4" w:rsidP="006A4EC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4D0F8B" w14:textId="77777777" w:rsidR="00A123E4" w:rsidRPr="006A4EC9" w:rsidRDefault="00527ED0" w:rsidP="006A4EC9">
      <w:pPr>
        <w:spacing w:before="42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4"/>
          <w:w w:val="103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mi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tra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age</w:t>
      </w:r>
      <w:r w:rsidRPr="006A4EC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;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ity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ik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w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</w:p>
    <w:p w14:paraId="515A1E90" w14:textId="77777777" w:rsidR="00A123E4" w:rsidRPr="006A4EC9" w:rsidRDefault="00A123E4" w:rsidP="006A4E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5356B4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chn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fr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ctu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3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A4EC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)</w:t>
      </w:r>
      <w:r w:rsidRPr="006A4EC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rti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6A4EC9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.</w:t>
      </w:r>
      <w:r w:rsidRPr="006A4EC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IL/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44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5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1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3</w:t>
      </w:r>
    </w:p>
    <w:p w14:paraId="5D31E971" w14:textId="77777777" w:rsidR="00A123E4" w:rsidRPr="006A4EC9" w:rsidRDefault="00A123E4" w:rsidP="006A4E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D57AC7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A4EC9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(P</w:t>
      </w:r>
      <w:r w:rsidRPr="006A4EC9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A</w:t>
      </w:r>
    </w:p>
    <w:p w14:paraId="3ED3FF42" w14:textId="77777777" w:rsidR="00A123E4" w:rsidRPr="006A4EC9" w:rsidRDefault="00A123E4" w:rsidP="006A4E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F44E15" w14:textId="77777777" w:rsidR="00A123E4" w:rsidRPr="006A4EC9" w:rsidRDefault="00527ED0" w:rsidP="006A4EC9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6A4EC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A4EC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ge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m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ess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ec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C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g</w:t>
      </w:r>
      <w:r w:rsidRPr="006A4EC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A4EC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A4EC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A4EC9">
        <w:rPr>
          <w:rFonts w:asciiTheme="minorHAnsi" w:eastAsia="Arial Narrow" w:hAnsiTheme="minorHAnsi" w:cstheme="minorHAnsi"/>
          <w:sz w:val="22"/>
          <w:szCs w:val="22"/>
        </w:rPr>
        <w:t>,</w:t>
      </w:r>
      <w:r w:rsidRPr="006A4EC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p</w:t>
      </w:r>
      <w:r w:rsidRPr="006A4EC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6A4EC9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</w:p>
    <w:sectPr w:rsidR="00A123E4" w:rsidRPr="006A4EC9">
      <w:pgSz w:w="12240" w:h="15840"/>
      <w:pgMar w:top="500" w:right="1080" w:bottom="280" w:left="1080" w:header="0" w:footer="6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78528" w14:textId="77777777" w:rsidR="00527ED0" w:rsidRDefault="00527ED0">
      <w:r>
        <w:separator/>
      </w:r>
    </w:p>
  </w:endnote>
  <w:endnote w:type="continuationSeparator" w:id="0">
    <w:p w14:paraId="376CE7FD" w14:textId="77777777" w:rsidR="00527ED0" w:rsidRDefault="0052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760D" w14:textId="7D897EF5" w:rsidR="00A123E4" w:rsidRDefault="006A4EC9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C722D2" wp14:editId="49B69BF2">
              <wp:simplePos x="0" y="0"/>
              <wp:positionH relativeFrom="page">
                <wp:posOffset>733425</wp:posOffset>
              </wp:positionH>
              <wp:positionV relativeFrom="page">
                <wp:posOffset>9498965</wp:posOffset>
              </wp:positionV>
              <wp:extent cx="544830" cy="144780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830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FCA9F" w14:textId="77777777" w:rsidR="00A123E4" w:rsidRDefault="00527ED0">
                          <w:pPr>
                            <w:spacing w:before="8"/>
                            <w:ind w:left="40" w:right="-28"/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pacing w:val="3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z w:val="19"/>
                              <w:szCs w:val="19"/>
                            </w:rPr>
                            <w:t>|</w:t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pacing w:val="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  <w:t>g</w:t>
                          </w:r>
                          <w:r>
                            <w:rPr>
                              <w:rFonts w:ascii="Garamond" w:eastAsia="Garamond" w:hAnsi="Garamond" w:cs="Garamond"/>
                              <w:spacing w:val="11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w w:val="104"/>
                              <w:sz w:val="19"/>
                              <w:szCs w:val="19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C722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.75pt;margin-top:747.95pt;width:42.9pt;height:11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" filled="f" stroked="f">
              <v:textbox inset="0,0,0,0">
                <w:txbxContent>
                  <w:p w14:paraId="5B8FCA9F" w14:textId="77777777" w:rsidR="00A123E4" w:rsidRDefault="00527ED0">
                    <w:pPr>
                      <w:spacing w:before="8"/>
                      <w:ind w:left="40" w:right="-28"/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Garamond" w:eastAsia="Garamond" w:hAnsi="Garamond" w:cs="Garamond"/>
                        <w:b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Garamond" w:eastAsia="Garamond" w:hAnsi="Garamond" w:cs="Garamond"/>
                        <w:b/>
                        <w:spacing w:val="3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b/>
                        <w:sz w:val="19"/>
                        <w:szCs w:val="19"/>
                      </w:rPr>
                      <w:t>|</w:t>
                    </w:r>
                    <w:r>
                      <w:rPr>
                        <w:rFonts w:ascii="Garamond" w:eastAsia="Garamond" w:hAnsi="Garamond" w:cs="Garamond"/>
                        <w:b/>
                        <w:spacing w:val="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  <w:t>g</w:t>
                    </w:r>
                    <w:r>
                      <w:rPr>
                        <w:rFonts w:ascii="Garamond" w:eastAsia="Garamond" w:hAnsi="Garamond" w:cs="Garamond"/>
                        <w:spacing w:val="1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w w:val="104"/>
                        <w:sz w:val="19"/>
                        <w:szCs w:val="19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F9F8B" w14:textId="77777777" w:rsidR="00527ED0" w:rsidRDefault="00527ED0">
      <w:r>
        <w:separator/>
      </w:r>
    </w:p>
  </w:footnote>
  <w:footnote w:type="continuationSeparator" w:id="0">
    <w:p w14:paraId="7022D489" w14:textId="77777777" w:rsidR="00527ED0" w:rsidRDefault="00527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746F4"/>
    <w:multiLevelType w:val="multilevel"/>
    <w:tmpl w:val="91AE3C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3E4"/>
    <w:rsid w:val="00527ED0"/>
    <w:rsid w:val="006A4EC9"/>
    <w:rsid w:val="00A1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02439"/>
  <w15:docId w15:val="{8DBE725A-4DF9-4454-9686-E2442394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A4EC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4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ari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greatresumesfa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1162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2021-06-28T13:29:00Z</dcterms:created>
  <dcterms:modified xsi:type="dcterms:W3CDTF">2021-06-28T13:36:00Z</dcterms:modified>
</cp:coreProperties>
</file>